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1B981" w14:textId="09602554" w:rsidR="00A1263A" w:rsidRPr="00233910" w:rsidRDefault="00233910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3F147C" wp14:editId="713AA5CF">
                <wp:simplePos x="0" y="0"/>
                <wp:positionH relativeFrom="page">
                  <wp:posOffset>3303905</wp:posOffset>
                </wp:positionH>
                <wp:positionV relativeFrom="page">
                  <wp:posOffset>464820</wp:posOffset>
                </wp:positionV>
                <wp:extent cx="1170940" cy="683895"/>
                <wp:effectExtent l="0" t="0" r="1905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94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313ABF" w14:textId="77777777" w:rsidR="00233910" w:rsidRPr="00233910" w:rsidRDefault="00233910" w:rsidP="00233910">
                            <w:pPr>
                              <w:spacing w:before="2"/>
                              <w:ind w:left="134" w:right="133"/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3910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Bhavik Lake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4"/>
                                <w:sz w:val="24"/>
                                <w:szCs w:val="24"/>
                              </w:rPr>
                              <w:t>999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)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1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4"/>
                                <w:w w:val="103"/>
                                <w:sz w:val="24"/>
                                <w:szCs w:val="24"/>
                              </w:rPr>
                              <w:t>999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-7"/>
                                <w:w w:val="103"/>
                                <w:sz w:val="24"/>
                                <w:szCs w:val="24"/>
                              </w:rPr>
                              <w:t>-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3"/>
                                <w:w w:val="103"/>
                                <w:sz w:val="24"/>
                                <w:szCs w:val="24"/>
                              </w:rPr>
                              <w:t>99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spacing w:val="-4"/>
                                <w:w w:val="103"/>
                                <w:sz w:val="24"/>
                                <w:szCs w:val="24"/>
                              </w:rPr>
                              <w:t>9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w w:val="103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71A7AF30" w14:textId="77777777" w:rsidR="00233910" w:rsidRPr="00233910" w:rsidRDefault="00233910" w:rsidP="00233910">
                            <w:pPr>
                              <w:spacing w:before="11"/>
                              <w:ind w:left="211" w:right="20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2"/>
                                <w:sz w:val="22"/>
                                <w:szCs w:val="22"/>
                              </w:rPr>
                              <w:t>A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2"/>
                                <w:szCs w:val="22"/>
                              </w:rPr>
                              <w:t>o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2"/>
                                <w:sz w:val="22"/>
                                <w:szCs w:val="22"/>
                              </w:rPr>
                              <w:t>w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2"/>
                                <w:szCs w:val="22"/>
                              </w:rPr>
                              <w:t>n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,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w w:val="101"/>
                                <w:sz w:val="22"/>
                                <w:szCs w:val="22"/>
                              </w:rPr>
                              <w:t>N</w:t>
                            </w:r>
                            <w:r w:rsidRPr="00233910">
                              <w:rPr>
                                <w:rFonts w:asciiTheme="minorHAnsi" w:hAnsiTheme="minorHAnsi" w:cstheme="minorHAnsi"/>
                                <w:b/>
                                <w:w w:val="101"/>
                                <w:sz w:val="22"/>
                                <w:szCs w:val="22"/>
                              </w:rPr>
                              <w:t>Y</w:t>
                            </w:r>
                          </w:p>
                          <w:p w14:paraId="48F8C3BE" w14:textId="77777777" w:rsidR="00233910" w:rsidRPr="00233910" w:rsidRDefault="00233910" w:rsidP="00233910">
                            <w:pPr>
                              <w:spacing w:before="4"/>
                              <w:ind w:left="-18" w:right="-18"/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hyperlink r:id="rId7" w:history="1">
                              <w:r w:rsidRPr="00233910">
                                <w:rPr>
                                  <w:rStyle w:val="Hyperlink"/>
                                  <w:rFonts w:asciiTheme="minorHAnsi" w:hAnsiTheme="minorHAnsi" w:cstheme="minorHAnsi"/>
                                  <w:color w:val="auto"/>
                                  <w:spacing w:val="2"/>
                                  <w:w w:val="103"/>
                                  <w:sz w:val="24"/>
                                  <w:szCs w:val="24"/>
                                </w:rPr>
                                <w:t>lake@gmail.com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F14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0.15pt;margin-top:36.6pt;width:92.2pt;height:53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" filled="f" stroked="f">
                <v:textbox inset="0,0,0,0">
                  <w:txbxContent>
                    <w:p w14:paraId="6E313ABF" w14:textId="77777777" w:rsidR="00233910" w:rsidRPr="00233910" w:rsidRDefault="00233910" w:rsidP="00233910">
                      <w:pPr>
                        <w:spacing w:before="2"/>
                        <w:ind w:left="134" w:right="133"/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3910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Bhavik Lake</w:t>
                      </w:r>
                      <w:r w:rsidRPr="00233910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(</w:t>
                      </w:r>
                      <w:r w:rsidRPr="00233910">
                        <w:rPr>
                          <w:rFonts w:asciiTheme="minorHAnsi" w:hAnsiTheme="minorHAnsi" w:cstheme="minorHAnsi"/>
                          <w:spacing w:val="4"/>
                          <w:sz w:val="24"/>
                          <w:szCs w:val="24"/>
                        </w:rPr>
                        <w:t>999</w:t>
                      </w:r>
                      <w:r w:rsidRPr="00233910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)</w:t>
                      </w:r>
                      <w:r w:rsidRPr="00233910">
                        <w:rPr>
                          <w:rFonts w:asciiTheme="minorHAnsi" w:hAnsiTheme="minorHAnsi" w:cstheme="minorHAnsi"/>
                          <w:spacing w:val="14"/>
                          <w:sz w:val="24"/>
                          <w:szCs w:val="24"/>
                        </w:rPr>
                        <w:t xml:space="preserve"> </w:t>
                      </w:r>
                      <w:r w:rsidRPr="00233910">
                        <w:rPr>
                          <w:rFonts w:asciiTheme="minorHAnsi" w:hAnsiTheme="minorHAnsi" w:cstheme="minorHAnsi"/>
                          <w:spacing w:val="4"/>
                          <w:w w:val="103"/>
                          <w:sz w:val="24"/>
                          <w:szCs w:val="24"/>
                        </w:rPr>
                        <w:t>999</w:t>
                      </w:r>
                      <w:r w:rsidRPr="00233910">
                        <w:rPr>
                          <w:rFonts w:asciiTheme="minorHAnsi" w:hAnsiTheme="minorHAnsi" w:cstheme="minorHAnsi"/>
                          <w:spacing w:val="-7"/>
                          <w:w w:val="103"/>
                          <w:sz w:val="24"/>
                          <w:szCs w:val="24"/>
                        </w:rPr>
                        <w:t>-</w:t>
                      </w:r>
                      <w:r w:rsidRPr="00233910">
                        <w:rPr>
                          <w:rFonts w:asciiTheme="minorHAnsi" w:hAnsiTheme="minorHAnsi" w:cstheme="minorHAnsi"/>
                          <w:spacing w:val="3"/>
                          <w:w w:val="103"/>
                          <w:sz w:val="24"/>
                          <w:szCs w:val="24"/>
                        </w:rPr>
                        <w:t>99</w:t>
                      </w:r>
                      <w:r w:rsidRPr="00233910">
                        <w:rPr>
                          <w:rFonts w:asciiTheme="minorHAnsi" w:hAnsiTheme="minorHAnsi" w:cstheme="minorHAnsi"/>
                          <w:spacing w:val="-4"/>
                          <w:w w:val="103"/>
                          <w:sz w:val="24"/>
                          <w:szCs w:val="24"/>
                        </w:rPr>
                        <w:t>9</w:t>
                      </w:r>
                      <w:r w:rsidRPr="00233910">
                        <w:rPr>
                          <w:rFonts w:asciiTheme="minorHAnsi" w:hAnsiTheme="minorHAnsi" w:cstheme="minorHAnsi"/>
                          <w:w w:val="103"/>
                          <w:sz w:val="24"/>
                          <w:szCs w:val="24"/>
                        </w:rPr>
                        <w:t>9</w:t>
                      </w:r>
                    </w:p>
                    <w:p w14:paraId="71A7AF30" w14:textId="77777777" w:rsidR="00233910" w:rsidRPr="00233910" w:rsidRDefault="00233910" w:rsidP="00233910">
                      <w:pPr>
                        <w:spacing w:before="11"/>
                        <w:ind w:left="211" w:right="208"/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33910">
                        <w:rPr>
                          <w:rFonts w:asciiTheme="minorHAnsi" w:hAnsiTheme="minorHAnsi" w:cstheme="minorHAnsi"/>
                          <w:b/>
                          <w:spacing w:val="2"/>
                          <w:sz w:val="22"/>
                          <w:szCs w:val="22"/>
                        </w:rPr>
                        <w:t>A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-2"/>
                          <w:sz w:val="22"/>
                          <w:szCs w:val="22"/>
                        </w:rPr>
                        <w:t>n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1"/>
                          <w:sz w:val="22"/>
                          <w:szCs w:val="22"/>
                        </w:rPr>
                        <w:t xml:space="preserve"> 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-3"/>
                          <w:sz w:val="22"/>
                          <w:szCs w:val="22"/>
                        </w:rPr>
                        <w:t>o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2"/>
                          <w:sz w:val="22"/>
                          <w:szCs w:val="22"/>
                        </w:rPr>
                        <w:t>w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-2"/>
                          <w:sz w:val="22"/>
                          <w:szCs w:val="22"/>
                        </w:rPr>
                        <w:t>n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,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3"/>
                          <w:sz w:val="22"/>
                          <w:szCs w:val="22"/>
                        </w:rPr>
                        <w:t xml:space="preserve"> 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spacing w:val="-3"/>
                          <w:w w:val="101"/>
                          <w:sz w:val="22"/>
                          <w:szCs w:val="22"/>
                        </w:rPr>
                        <w:t>N</w:t>
                      </w:r>
                      <w:r w:rsidRPr="00233910">
                        <w:rPr>
                          <w:rFonts w:asciiTheme="minorHAnsi" w:hAnsiTheme="minorHAnsi" w:cstheme="minorHAnsi"/>
                          <w:b/>
                          <w:w w:val="101"/>
                          <w:sz w:val="22"/>
                          <w:szCs w:val="22"/>
                        </w:rPr>
                        <w:t>Y</w:t>
                      </w:r>
                    </w:p>
                    <w:p w14:paraId="48F8C3BE" w14:textId="77777777" w:rsidR="00233910" w:rsidRPr="00233910" w:rsidRDefault="00233910" w:rsidP="00233910">
                      <w:pPr>
                        <w:spacing w:before="4"/>
                        <w:ind w:left="-18" w:right="-18"/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hyperlink r:id="rId8" w:history="1">
                        <w:r w:rsidRPr="00233910">
                          <w:rPr>
                            <w:rStyle w:val="Hyperlink"/>
                            <w:rFonts w:asciiTheme="minorHAnsi" w:hAnsiTheme="minorHAnsi" w:cstheme="minorHAnsi"/>
                            <w:color w:val="auto"/>
                            <w:spacing w:val="2"/>
                            <w:w w:val="103"/>
                            <w:sz w:val="24"/>
                            <w:szCs w:val="24"/>
                          </w:rPr>
                          <w:t>lake@gmail.com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864F65" w14:textId="77777777" w:rsidR="00A1263A" w:rsidRPr="00233910" w:rsidRDefault="00527A97">
      <w:pPr>
        <w:spacing w:before="34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Y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56A0C51C" w14:textId="77777777" w:rsidR="00A1263A" w:rsidRPr="00233910" w:rsidRDefault="00527A97">
      <w:pPr>
        <w:spacing w:before="6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33910">
        <w:rPr>
          <w:rFonts w:asciiTheme="minorHAnsi" w:hAnsiTheme="minorHAnsi" w:cstheme="minorHAnsi"/>
          <w:sz w:val="22"/>
          <w:szCs w:val="22"/>
        </w:rPr>
        <w:t>+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xp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0B6A0D4" w14:textId="77777777" w:rsidR="00A1263A" w:rsidRPr="00233910" w:rsidRDefault="00527A97">
      <w:pPr>
        <w:spacing w:line="260" w:lineRule="exact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E,</w:t>
      </w:r>
      <w:r w:rsidRPr="0023391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9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7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-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9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TF</w:t>
      </w:r>
      <w:r w:rsidRPr="00233910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0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8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5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nu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ogn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iti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2944E72B" w14:textId="77777777" w:rsidR="00A1263A" w:rsidRPr="00233910" w:rsidRDefault="00527A97">
      <w:pPr>
        <w:tabs>
          <w:tab w:val="left" w:pos="1540"/>
        </w:tabs>
        <w:spacing w:before="11" w:line="260" w:lineRule="exact"/>
        <w:ind w:left="1549" w:right="569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ob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nnov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ob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36523BA" w14:textId="77777777" w:rsidR="00A1263A" w:rsidRPr="00233910" w:rsidRDefault="00527A97">
      <w:pPr>
        <w:tabs>
          <w:tab w:val="left" w:pos="1540"/>
        </w:tabs>
        <w:spacing w:before="13" w:line="240" w:lineRule="exact"/>
        <w:ind w:left="1549" w:right="819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 xml:space="preserve">l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9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ss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4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A187EDE" w14:textId="55678DDE" w:rsidR="00A1263A" w:rsidRPr="00233910" w:rsidRDefault="00527A97">
      <w:pPr>
        <w:tabs>
          <w:tab w:val="left" w:pos="1540"/>
        </w:tabs>
        <w:spacing w:before="8" w:line="260" w:lineRule="exact"/>
        <w:ind w:left="1549" w:right="191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iza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bl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3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-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nv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5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8C804DB" w14:textId="77777777" w:rsidR="00A1263A" w:rsidRPr="00233910" w:rsidRDefault="00527A97">
      <w:pPr>
        <w:tabs>
          <w:tab w:val="left" w:pos="1540"/>
        </w:tabs>
        <w:spacing w:before="13" w:line="240" w:lineRule="exact"/>
        <w:ind w:left="1549" w:right="140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icati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5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C6F2937" w14:textId="77777777" w:rsidR="00A1263A" w:rsidRPr="00233910" w:rsidRDefault="00A1263A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  <w:sectPr w:rsidR="00A1263A" w:rsidRPr="00233910">
          <w:headerReference w:type="default" r:id="rId9"/>
          <w:footerReference w:type="default" r:id="rId10"/>
          <w:pgSz w:w="12240" w:h="15840"/>
          <w:pgMar w:top="1780" w:right="900" w:bottom="280" w:left="900" w:header="752" w:footer="762" w:gutter="0"/>
          <w:pgNumType w:start="1"/>
          <w:cols w:space="720"/>
        </w:sectPr>
      </w:pPr>
    </w:p>
    <w:p w14:paraId="0F8CECCA" w14:textId="77777777" w:rsidR="00A1263A" w:rsidRPr="00233910" w:rsidRDefault="00527A97">
      <w:pPr>
        <w:spacing w:before="34"/>
        <w:ind w:left="108" w:right="-53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K</w:t>
      </w:r>
      <w:r w:rsidRPr="00233910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2C64B1A3" w14:textId="77777777" w:rsidR="00A1263A" w:rsidRPr="00233910" w:rsidRDefault="00527A97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z w:val="22"/>
          <w:szCs w:val="22"/>
        </w:rPr>
        <w:br w:type="column"/>
      </w:r>
    </w:p>
    <w:p w14:paraId="2DFF9328" w14:textId="77777777" w:rsidR="00A1263A" w:rsidRPr="00233910" w:rsidRDefault="00527A97">
      <w:pPr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LC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oj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40BD304F" w14:textId="77777777" w:rsidR="00A1263A" w:rsidRPr="00233910" w:rsidRDefault="00527A97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Q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Q</w:t>
      </w:r>
      <w:r w:rsidRPr="00233910">
        <w:rPr>
          <w:rFonts w:asciiTheme="minorHAnsi" w:hAnsiTheme="minorHAnsi" w:cstheme="minorHAnsi"/>
          <w:sz w:val="22"/>
          <w:szCs w:val="22"/>
        </w:rPr>
        <w:t>L,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4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4F32B2E" w14:textId="77777777" w:rsidR="00A1263A" w:rsidRPr="00233910" w:rsidRDefault="00527A9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(S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)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nux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T,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X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w w:val="101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0"/>
          <w:w w:val="10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6FCC4D70" w14:textId="77777777" w:rsidR="00A1263A" w:rsidRPr="00233910" w:rsidRDefault="00527A9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++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ell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-7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B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BC3B7B4" w14:textId="00BA6979" w:rsidR="00A1263A" w:rsidRPr="00233910" w:rsidRDefault="00527A97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cl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Q</w:t>
      </w:r>
      <w:r w:rsidRPr="00233910">
        <w:rPr>
          <w:rFonts w:asciiTheme="minorHAnsi" w:hAnsiTheme="minorHAnsi" w:cstheme="minorHAnsi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E6B2B29" w14:textId="77777777" w:rsidR="00A1263A" w:rsidRPr="00233910" w:rsidRDefault="00527A9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  <w:sectPr w:rsidR="00A1263A" w:rsidRPr="00233910">
          <w:type w:val="continuous"/>
          <w:pgSz w:w="12240" w:h="15840"/>
          <w:pgMar w:top="1780" w:right="900" w:bottom="280" w:left="900" w:header="720" w:footer="720" w:gutter="0"/>
          <w:cols w:num="2" w:space="720" w:equalWidth="0">
            <w:col w:w="982" w:space="208"/>
            <w:col w:w="9250"/>
          </w:cols>
        </w:sect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ff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ic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cl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g E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6"/>
          <w:w w:val="101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7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2063BBA2" w14:textId="77777777" w:rsidR="00A1263A" w:rsidRPr="00233910" w:rsidRDefault="00A1263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D21F385" w14:textId="77777777" w:rsidR="00A1263A" w:rsidRPr="00233910" w:rsidRDefault="00527A97">
      <w:pPr>
        <w:spacing w:before="34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233910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0A87FB9A" w14:textId="77777777" w:rsidR="00A1263A" w:rsidRPr="00233910" w:rsidRDefault="00527A97">
      <w:pPr>
        <w:spacing w:before="6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00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233910">
        <w:rPr>
          <w:rFonts w:asciiTheme="minorHAnsi" w:hAnsiTheme="minorHAnsi" w:cstheme="minorHAnsi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233910">
        <w:rPr>
          <w:rFonts w:asciiTheme="minorHAnsi" w:hAnsiTheme="minorHAnsi" w:cstheme="minorHAnsi"/>
          <w:sz w:val="22"/>
          <w:szCs w:val="22"/>
        </w:rPr>
        <w:t xml:space="preserve">0      </w:t>
      </w:r>
      <w:r w:rsidRPr="0023391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z w:val="22"/>
          <w:szCs w:val="22"/>
        </w:rPr>
        <w:t>ss</w:t>
      </w:r>
      <w:r w:rsidRPr="0023391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11"/>
          <w:sz w:val="22"/>
          <w:szCs w:val="22"/>
        </w:rPr>
        <w:t>m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t</w:t>
      </w:r>
    </w:p>
    <w:p w14:paraId="1DCC04F6" w14:textId="77777777" w:rsidR="00A1263A" w:rsidRPr="00233910" w:rsidRDefault="00527A9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36E705D1" w14:textId="77777777" w:rsidR="00A1263A" w:rsidRPr="00233910" w:rsidRDefault="00527A97">
      <w:pPr>
        <w:tabs>
          <w:tab w:val="left" w:pos="1540"/>
        </w:tabs>
        <w:spacing w:before="17" w:line="240" w:lineRule="exact"/>
        <w:ind w:left="1557" w:right="66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7D70275" w14:textId="77777777" w:rsidR="00A1263A" w:rsidRPr="00233910" w:rsidRDefault="00527A97">
      <w:pPr>
        <w:tabs>
          <w:tab w:val="left" w:pos="1540"/>
        </w:tabs>
        <w:spacing w:before="8" w:line="260" w:lineRule="exact"/>
        <w:ind w:left="1557" w:right="71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 xml:space="preserve">r 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LC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tea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E86330B" w14:textId="77777777" w:rsidR="00A1263A" w:rsidRPr="00233910" w:rsidRDefault="00527A97">
      <w:pPr>
        <w:spacing w:line="260" w:lineRule="exact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iz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upd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2D612675" w14:textId="77777777" w:rsidR="00A1263A" w:rsidRPr="00233910" w:rsidRDefault="00527A97">
      <w:pPr>
        <w:spacing w:line="240" w:lineRule="exact"/>
        <w:ind w:left="155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 xml:space="preserve">m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Re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5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30D1AEB" w14:textId="77777777" w:rsidR="00A1263A" w:rsidRPr="00233910" w:rsidRDefault="00527A97">
      <w:pPr>
        <w:spacing w:line="260" w:lineRule="exact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ca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te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11"/>
          <w:w w:val="10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28CE56A1" w14:textId="77777777" w:rsidR="00A1263A" w:rsidRPr="00233910" w:rsidRDefault="00527A97">
      <w:pPr>
        <w:spacing w:before="6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 xml:space="preserve">l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gui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EDE2D3E" w14:textId="77777777" w:rsidR="00A1263A" w:rsidRPr="00233910" w:rsidRDefault="00527A97">
      <w:pPr>
        <w:tabs>
          <w:tab w:val="left" w:pos="1540"/>
        </w:tabs>
        <w:spacing w:before="17" w:line="240" w:lineRule="exact"/>
        <w:ind w:left="1557" w:right="80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ob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C7A6A54" w14:textId="77777777" w:rsidR="00A1263A" w:rsidRPr="00233910" w:rsidRDefault="00527A97">
      <w:pPr>
        <w:tabs>
          <w:tab w:val="left" w:pos="1540"/>
        </w:tabs>
        <w:spacing w:before="8" w:line="260" w:lineRule="exact"/>
        <w:ind w:left="1557" w:right="79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5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F4E0B4D" w14:textId="77777777" w:rsidR="00A1263A" w:rsidRPr="00233910" w:rsidRDefault="00527A97">
      <w:pPr>
        <w:spacing w:line="260" w:lineRule="exact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01493AA" w14:textId="77777777" w:rsidR="00A1263A" w:rsidRPr="00233910" w:rsidRDefault="00527A97">
      <w:pPr>
        <w:spacing w:line="260" w:lineRule="exact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el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position w:val="-1"/>
          <w:sz w:val="22"/>
          <w:szCs w:val="22"/>
        </w:rPr>
        <w:t>w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10"/>
          <w:position w:val="-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up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onv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6071C2FD" w14:textId="77777777" w:rsidR="00A1263A" w:rsidRPr="00233910" w:rsidRDefault="00527A97">
      <w:pPr>
        <w:spacing w:before="6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75242D9" w14:textId="77777777" w:rsidR="00A1263A" w:rsidRPr="00233910" w:rsidRDefault="00527A97">
      <w:pPr>
        <w:spacing w:line="260" w:lineRule="exact"/>
        <w:ind w:left="119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5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ob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233910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al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11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ac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w w:val="10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79DB37A0" w14:textId="77777777" w:rsidR="00A1263A" w:rsidRPr="00233910" w:rsidRDefault="00527A97">
      <w:pPr>
        <w:tabs>
          <w:tab w:val="left" w:pos="1540"/>
        </w:tabs>
        <w:spacing w:before="11" w:line="260" w:lineRule="exact"/>
        <w:ind w:left="1557" w:right="77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;</w:t>
      </w:r>
      <w:r w:rsidRPr="0023391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ss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9F1E930" w14:textId="77777777" w:rsidR="00A1263A" w:rsidRPr="00233910" w:rsidRDefault="00A1263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08BBE38" w14:textId="77777777" w:rsidR="00A1263A" w:rsidRPr="00233910" w:rsidRDefault="00527A97">
      <w:pPr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00</w:t>
      </w:r>
      <w:r w:rsidRPr="00233910">
        <w:rPr>
          <w:rFonts w:asciiTheme="minorHAnsi" w:hAnsiTheme="minorHAnsi" w:cstheme="minorHAnsi"/>
          <w:sz w:val="22"/>
          <w:szCs w:val="22"/>
        </w:rPr>
        <w:t>4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 xml:space="preserve">–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20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33910">
        <w:rPr>
          <w:rFonts w:asciiTheme="minorHAnsi" w:hAnsiTheme="minorHAnsi" w:cstheme="minorHAnsi"/>
          <w:sz w:val="22"/>
          <w:szCs w:val="22"/>
        </w:rPr>
        <w:t xml:space="preserve">8     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z w:val="22"/>
          <w:szCs w:val="22"/>
        </w:rPr>
        <w:t>ss</w:t>
      </w:r>
      <w:r w:rsidRPr="0023391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11"/>
          <w:sz w:val="22"/>
          <w:szCs w:val="22"/>
        </w:rPr>
        <w:t>m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y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0C0D0D6A" w14:textId="77777777" w:rsidR="00A1263A" w:rsidRPr="00233910" w:rsidRDefault="00527A9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3"/>
          <w:sz w:val="22"/>
          <w:szCs w:val="22"/>
        </w:rPr>
        <w:t>XY</w:t>
      </w:r>
      <w:r w:rsidRPr="00233910">
        <w:rPr>
          <w:rFonts w:asciiTheme="minorHAnsi" w:hAnsiTheme="minorHAnsi" w:cstheme="minorHAnsi"/>
          <w:sz w:val="22"/>
          <w:szCs w:val="22"/>
        </w:rPr>
        <w:t>Z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6BC84F48" w14:textId="77777777" w:rsidR="00A1263A" w:rsidRPr="00233910" w:rsidRDefault="00527A97">
      <w:pPr>
        <w:tabs>
          <w:tab w:val="left" w:pos="1540"/>
        </w:tabs>
        <w:spacing w:before="18" w:line="240" w:lineRule="exact"/>
        <w:ind w:left="1549" w:right="68" w:hanging="360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oj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g 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n 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r 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E967633" w14:textId="77777777" w:rsidR="00A1263A" w:rsidRPr="00233910" w:rsidRDefault="00527A97">
      <w:pPr>
        <w:spacing w:before="3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hno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ho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4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D41807B" w14:textId="77777777" w:rsidR="00A1263A" w:rsidRPr="00233910" w:rsidRDefault="00527A97">
      <w:pPr>
        <w:spacing w:line="260" w:lineRule="exact"/>
        <w:ind w:left="1189"/>
        <w:rPr>
          <w:rFonts w:asciiTheme="minorHAnsi" w:hAnsiTheme="minorHAnsi" w:cstheme="minorHAnsi"/>
          <w:sz w:val="22"/>
          <w:szCs w:val="22"/>
        </w:rPr>
        <w:sectPr w:rsidR="00A1263A" w:rsidRPr="00233910">
          <w:type w:val="continuous"/>
          <w:pgSz w:w="12240" w:h="15840"/>
          <w:pgMar w:top="1780" w:right="900" w:bottom="280" w:left="900" w:header="720" w:footer="720" w:gutter="0"/>
          <w:cols w:space="720"/>
        </w:sect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el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nh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h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et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4EAD590" w14:textId="77777777" w:rsidR="00A1263A" w:rsidRPr="00233910" w:rsidRDefault="00A1263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00FB7ED" w14:textId="77777777" w:rsidR="00A1263A" w:rsidRPr="00233910" w:rsidRDefault="00527A97">
      <w:pPr>
        <w:tabs>
          <w:tab w:val="left" w:pos="1540"/>
        </w:tabs>
        <w:spacing w:before="23" w:line="245" w:lineRule="auto"/>
        <w:ind w:left="1549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:</w:t>
      </w:r>
      <w:r w:rsidRPr="0023391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ac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60FC4EF" w14:textId="77777777" w:rsidR="00A1263A" w:rsidRPr="00233910" w:rsidRDefault="00527A97">
      <w:pPr>
        <w:tabs>
          <w:tab w:val="left" w:pos="1540"/>
        </w:tabs>
        <w:spacing w:before="12" w:line="240" w:lineRule="exact"/>
        <w:ind w:left="1549" w:right="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233910">
        <w:rPr>
          <w:rFonts w:asciiTheme="minorHAnsi" w:hAnsiTheme="minorHAnsi" w:cstheme="minorHAnsi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ac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ss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z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J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P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et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602C364" w14:textId="77777777" w:rsidR="00A1263A" w:rsidRPr="00233910" w:rsidRDefault="00527A97">
      <w:pPr>
        <w:spacing w:line="260" w:lineRule="exact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el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5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ou</w:t>
      </w:r>
      <w:r w:rsidRPr="00233910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30EA082" w14:textId="77777777" w:rsidR="00A1263A" w:rsidRPr="00233910" w:rsidRDefault="00527A97">
      <w:pPr>
        <w:spacing w:before="6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ovi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l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ea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3305226" w14:textId="77777777" w:rsidR="00A1263A" w:rsidRPr="00233910" w:rsidRDefault="00A1263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FCC5B1D" w14:textId="0A6D090C" w:rsidR="00A1263A" w:rsidRPr="00233910" w:rsidRDefault="00527A97">
      <w:pPr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233910">
        <w:rPr>
          <w:rFonts w:asciiTheme="minorHAnsi" w:hAnsiTheme="minorHAnsi" w:cstheme="minorHAnsi"/>
          <w:sz w:val="22"/>
          <w:szCs w:val="22"/>
        </w:rPr>
        <w:t>0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 xml:space="preserve">–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20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33910">
        <w:rPr>
          <w:rFonts w:asciiTheme="minorHAnsi" w:hAnsiTheme="minorHAnsi" w:cstheme="minorHAnsi"/>
          <w:sz w:val="22"/>
          <w:szCs w:val="22"/>
        </w:rPr>
        <w:t xml:space="preserve">4     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z w:val="22"/>
          <w:szCs w:val="22"/>
        </w:rPr>
        <w:t>d</w:t>
      </w:r>
      <w:r w:rsidRPr="002339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233910">
        <w:rPr>
          <w:rFonts w:asciiTheme="minorHAnsi" w:hAnsiTheme="minorHAnsi" w:cstheme="minorHAnsi"/>
          <w:b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z w:val="22"/>
          <w:szCs w:val="22"/>
        </w:rPr>
        <w:t>ss</w:t>
      </w:r>
      <w:r w:rsidRPr="0023391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y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6DD05A2C" w14:textId="77777777" w:rsidR="00A1263A" w:rsidRPr="00233910" w:rsidRDefault="00527A9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2"/>
          <w:sz w:val="22"/>
          <w:szCs w:val="22"/>
        </w:rPr>
        <w:t>BC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6D2046BD" w14:textId="77777777" w:rsidR="00A1263A" w:rsidRPr="00233910" w:rsidRDefault="00527A97">
      <w:pPr>
        <w:tabs>
          <w:tab w:val="left" w:pos="1540"/>
        </w:tabs>
        <w:spacing w:before="11" w:line="260" w:lineRule="exact"/>
        <w:ind w:left="1549" w:right="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ject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hno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og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ject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r 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lti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um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cal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g 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ng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,</w:t>
      </w:r>
    </w:p>
    <w:p w14:paraId="0A46AB23" w14:textId="77777777" w:rsidR="00A1263A" w:rsidRPr="00233910" w:rsidRDefault="00527A97">
      <w:pPr>
        <w:spacing w:line="240" w:lineRule="exact"/>
        <w:ind w:left="154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icati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n </w:t>
      </w:r>
      <w:r w:rsidRPr="0023391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.   </w:t>
      </w:r>
      <w:r w:rsidRPr="0023391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z w:val="22"/>
          <w:szCs w:val="22"/>
        </w:rPr>
        <w:t xml:space="preserve">x 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ati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54201589" w14:textId="77777777" w:rsidR="00A1263A" w:rsidRPr="00233910" w:rsidRDefault="00527A97">
      <w:pPr>
        <w:spacing w:before="3" w:line="240" w:lineRule="exact"/>
        <w:ind w:left="1549" w:right="77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2"/>
          <w:sz w:val="22"/>
          <w:szCs w:val="22"/>
        </w:rPr>
        <w:t>tec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hno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oug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9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ate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gi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DE70EF8" w14:textId="77777777" w:rsidR="00A1263A" w:rsidRPr="00233910" w:rsidRDefault="00527A97">
      <w:pPr>
        <w:tabs>
          <w:tab w:val="left" w:pos="1540"/>
        </w:tabs>
        <w:spacing w:before="8" w:line="260" w:lineRule="exact"/>
        <w:ind w:left="1549" w:right="62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 xml:space="preserve">m 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>y</w:t>
      </w:r>
      <w:r w:rsidRPr="00233910">
        <w:rPr>
          <w:rFonts w:asciiTheme="minorHAnsi" w:hAnsiTheme="minorHAnsi" w:cstheme="minorHAnsi"/>
          <w:sz w:val="22"/>
          <w:szCs w:val="22"/>
        </w:rPr>
        <w:t xml:space="preserve">. </w:t>
      </w:r>
      <w:r w:rsidRPr="0023391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 xml:space="preserve">n </w:t>
      </w:r>
      <w:r w:rsidRPr="0023391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n 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oj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, 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ou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54363701" w14:textId="77777777" w:rsidR="00A1263A" w:rsidRPr="00233910" w:rsidRDefault="00527A97">
      <w:pPr>
        <w:spacing w:line="240" w:lineRule="exact"/>
        <w:ind w:left="154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.</w:t>
      </w:r>
      <w:r w:rsidRPr="0023391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r</w:t>
      </w:r>
    </w:p>
    <w:p w14:paraId="3EE90565" w14:textId="77777777" w:rsidR="00A1263A" w:rsidRPr="00233910" w:rsidRDefault="00527A97">
      <w:pPr>
        <w:spacing w:line="240" w:lineRule="exact"/>
        <w:ind w:left="154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cal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ject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C80B9FA" w14:textId="77777777" w:rsidR="00A1263A" w:rsidRPr="00233910" w:rsidRDefault="00527A97">
      <w:pPr>
        <w:tabs>
          <w:tab w:val="left" w:pos="1540"/>
        </w:tabs>
        <w:spacing w:before="17" w:line="240" w:lineRule="exact"/>
        <w:ind w:left="1549" w:right="68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233910">
        <w:rPr>
          <w:rFonts w:asciiTheme="minorHAnsi" w:hAnsiTheme="minorHAnsi" w:cstheme="minorHAnsi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. 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oj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cl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16B6DD5" w14:textId="77777777" w:rsidR="00A1263A" w:rsidRPr="00233910" w:rsidRDefault="00527A97">
      <w:pPr>
        <w:spacing w:before="7" w:line="240" w:lineRule="exact"/>
        <w:ind w:left="1549" w:right="73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/g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1615F31" w14:textId="77777777" w:rsidR="00A1263A" w:rsidRPr="00233910" w:rsidRDefault="00527A97">
      <w:pPr>
        <w:tabs>
          <w:tab w:val="left" w:pos="1540"/>
        </w:tabs>
        <w:spacing w:before="14" w:line="240" w:lineRule="exact"/>
        <w:ind w:left="1549" w:right="71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233910">
        <w:rPr>
          <w:rFonts w:asciiTheme="minorHAnsi" w:hAnsiTheme="minorHAnsi" w:cstheme="minorHAnsi"/>
          <w:sz w:val="22"/>
          <w:szCs w:val="22"/>
        </w:rPr>
        <w:t xml:space="preserve">n 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ct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 xml:space="preserve">t 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z w:val="22"/>
          <w:szCs w:val="22"/>
        </w:rPr>
        <w:t xml:space="preserve">p 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o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233910">
        <w:rPr>
          <w:rFonts w:asciiTheme="minorHAnsi" w:hAnsiTheme="minorHAnsi" w:cstheme="minorHAnsi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fr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ct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233910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lta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F8DBA56" w14:textId="77777777" w:rsidR="00A1263A" w:rsidRPr="00233910" w:rsidRDefault="00527A97">
      <w:pPr>
        <w:tabs>
          <w:tab w:val="left" w:pos="1540"/>
        </w:tabs>
        <w:spacing w:before="8" w:line="260" w:lineRule="exact"/>
        <w:ind w:left="1549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3391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ject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icate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tat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 xml:space="preserve">o 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 xml:space="preserve">r </w:t>
      </w:r>
      <w:r w:rsidRPr="0023391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z w:val="22"/>
          <w:szCs w:val="22"/>
        </w:rPr>
        <w:t xml:space="preserve">. </w:t>
      </w:r>
      <w:r w:rsidRPr="0023391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233910">
        <w:rPr>
          <w:rFonts w:asciiTheme="minorHAnsi" w:hAnsiTheme="minorHAnsi" w:cstheme="minorHAnsi"/>
          <w:sz w:val="22"/>
          <w:szCs w:val="22"/>
        </w:rPr>
        <w:t xml:space="preserve">s 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cce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ject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 xml:space="preserve">. </w:t>
      </w:r>
      <w:r w:rsidRPr="002339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33910">
        <w:rPr>
          <w:rFonts w:asciiTheme="minorHAnsi" w:hAnsiTheme="minorHAnsi" w:cstheme="minorHAnsi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,</w:t>
      </w:r>
    </w:p>
    <w:p w14:paraId="1B323F6C" w14:textId="77777777" w:rsidR="00A1263A" w:rsidRPr="00233910" w:rsidRDefault="00527A97">
      <w:pPr>
        <w:spacing w:line="240" w:lineRule="exact"/>
        <w:ind w:left="154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iat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33910">
        <w:rPr>
          <w:rFonts w:asciiTheme="minorHAnsi" w:hAnsiTheme="minorHAnsi" w:cstheme="minorHAnsi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ud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1B7E554" w14:textId="77777777" w:rsidR="00A1263A" w:rsidRPr="00233910" w:rsidRDefault="00A1263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6E5B237" w14:textId="1400CCC8" w:rsidR="00A1263A" w:rsidRPr="00233910" w:rsidRDefault="00527A97">
      <w:pPr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spacing w:val="-3"/>
          <w:sz w:val="22"/>
          <w:szCs w:val="22"/>
        </w:rPr>
        <w:t>DUCA</w:t>
      </w:r>
      <w:r w:rsidRPr="002339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b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-3"/>
          <w:sz w:val="22"/>
          <w:szCs w:val="22"/>
        </w:rPr>
        <w:t>AN</w:t>
      </w:r>
      <w:r w:rsidRPr="00233910">
        <w:rPr>
          <w:rFonts w:asciiTheme="minorHAnsi" w:hAnsiTheme="minorHAnsi" w:cstheme="minorHAnsi"/>
          <w:b/>
          <w:sz w:val="22"/>
          <w:szCs w:val="22"/>
        </w:rPr>
        <w:t>D</w:t>
      </w:r>
      <w:r w:rsidRPr="0023391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T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RA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G</w:t>
      </w:r>
    </w:p>
    <w:p w14:paraId="24F2B4A2" w14:textId="77777777" w:rsidR="00A1263A" w:rsidRPr="00233910" w:rsidRDefault="00527A97">
      <w:pPr>
        <w:spacing w:line="260" w:lineRule="exact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ac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Ce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233910">
        <w:rPr>
          <w:rFonts w:asciiTheme="minorHAnsi" w:hAnsiTheme="minorHAnsi" w:cstheme="minorHAnsi"/>
          <w:spacing w:val="5"/>
          <w:w w:val="101"/>
          <w:position w:val="-1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w w:val="101"/>
          <w:position w:val="-1"/>
          <w:sz w:val="22"/>
          <w:szCs w:val="22"/>
        </w:rPr>
        <w:t>ss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on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l</w:t>
      </w:r>
    </w:p>
    <w:p w14:paraId="0E087DBA" w14:textId="77777777" w:rsidR="00A1263A" w:rsidRPr="00233910" w:rsidRDefault="00527A97">
      <w:pPr>
        <w:spacing w:before="6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cc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oun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33910">
        <w:rPr>
          <w:rFonts w:asciiTheme="minorHAnsi" w:hAnsiTheme="minorHAnsi" w:cstheme="minorHAnsi"/>
          <w:sz w:val="22"/>
          <w:szCs w:val="22"/>
        </w:rPr>
        <w:t>w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33910">
        <w:rPr>
          <w:rFonts w:asciiTheme="minorHAnsi" w:hAnsiTheme="minorHAnsi" w:cstheme="minorHAnsi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w w:val="10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w w:val="10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it</w:t>
      </w:r>
      <w:r w:rsidRPr="00233910">
        <w:rPr>
          <w:rFonts w:asciiTheme="minorHAnsi" w:hAnsiTheme="minorHAnsi" w:cstheme="minorHAnsi"/>
          <w:spacing w:val="-1"/>
          <w:w w:val="101"/>
          <w:sz w:val="22"/>
          <w:szCs w:val="22"/>
        </w:rPr>
        <w:t>y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6CBF7FF" w14:textId="77777777" w:rsidR="00A1263A" w:rsidRPr="00233910" w:rsidRDefault="00527A97">
      <w:pPr>
        <w:spacing w:line="260" w:lineRule="exact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B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7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ati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3"/>
          <w:position w:val="-1"/>
          <w:sz w:val="22"/>
          <w:szCs w:val="22"/>
        </w:rPr>
        <w:t>U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8"/>
          <w:position w:val="-1"/>
          <w:sz w:val="22"/>
          <w:szCs w:val="22"/>
        </w:rPr>
        <w:t>s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it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3391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2339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2339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33910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Be</w:t>
      </w:r>
      <w:r w:rsidRPr="00233910">
        <w:rPr>
          <w:rFonts w:asciiTheme="minorHAnsi" w:hAnsiTheme="minorHAnsi" w:cstheme="minorHAnsi"/>
          <w:spacing w:val="-10"/>
          <w:w w:val="101"/>
          <w:position w:val="-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k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y</w:t>
      </w:r>
      <w:r w:rsidRPr="00233910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9F5F105" w14:textId="77777777" w:rsidR="00A1263A" w:rsidRPr="00233910" w:rsidRDefault="00A1263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B2BF833" w14:textId="77777777" w:rsidR="00A1263A" w:rsidRPr="00233910" w:rsidRDefault="00527A97">
      <w:pPr>
        <w:ind w:left="108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AN</w:t>
      </w:r>
      <w:r w:rsidRPr="00233910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UA</w:t>
      </w:r>
      <w:r w:rsidRPr="00233910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G</w:t>
      </w:r>
      <w:r w:rsidRPr="00233910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23391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0DD9CE3" w14:textId="77777777" w:rsidR="00A1263A" w:rsidRPr="00233910" w:rsidRDefault="00527A97">
      <w:pPr>
        <w:spacing w:before="6"/>
        <w:ind w:left="1189"/>
        <w:rPr>
          <w:rFonts w:asciiTheme="minorHAnsi" w:hAnsiTheme="minorHAnsi" w:cstheme="minorHAnsi"/>
          <w:sz w:val="22"/>
          <w:szCs w:val="22"/>
        </w:rPr>
      </w:pPr>
      <w:r w:rsidRPr="0023391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3391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ngu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z w:val="22"/>
          <w:szCs w:val="22"/>
        </w:rPr>
        <w:t>l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z w:val="22"/>
          <w:szCs w:val="22"/>
        </w:rPr>
        <w:t>E</w:t>
      </w:r>
      <w:r w:rsidRPr="002339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233910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33910">
        <w:rPr>
          <w:rFonts w:asciiTheme="minorHAnsi" w:hAnsiTheme="minorHAnsi" w:cstheme="minorHAnsi"/>
          <w:sz w:val="22"/>
          <w:szCs w:val="22"/>
        </w:rPr>
        <w:t>h</w:t>
      </w:r>
      <w:r w:rsidRPr="002339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233910">
        <w:rPr>
          <w:rFonts w:asciiTheme="minorHAnsi" w:hAnsiTheme="minorHAnsi" w:cstheme="minorHAnsi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233910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233910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233910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233910">
        <w:rPr>
          <w:rFonts w:asciiTheme="minorHAnsi" w:hAnsiTheme="minorHAnsi" w:cstheme="minorHAnsi"/>
          <w:w w:val="101"/>
          <w:sz w:val="22"/>
          <w:szCs w:val="22"/>
        </w:rPr>
        <w:t>n</w:t>
      </w:r>
    </w:p>
    <w:sectPr w:rsidR="00A1263A" w:rsidRPr="00233910">
      <w:pgSz w:w="12240" w:h="15840"/>
      <w:pgMar w:top="1780" w:right="900" w:bottom="280" w:left="900" w:header="752" w:footer="7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7E8A" w14:textId="77777777" w:rsidR="00527A97" w:rsidRDefault="00527A97">
      <w:r>
        <w:separator/>
      </w:r>
    </w:p>
  </w:endnote>
  <w:endnote w:type="continuationSeparator" w:id="0">
    <w:p w14:paraId="64D3FB1C" w14:textId="77777777" w:rsidR="00527A97" w:rsidRDefault="0052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EF46" w14:textId="77777777" w:rsidR="00A1263A" w:rsidRDefault="00527A97">
    <w:pPr>
      <w:spacing w:line="200" w:lineRule="exact"/>
    </w:pPr>
    <w:r>
      <w:pict w14:anchorId="18019C2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3.8pt;margin-top:742.9pt;width:9.95pt;height:13.9pt;z-index:-251658240;mso-position-horizontal-relative:page;mso-position-vertical-relative:page" filled="f" stroked="f">
          <v:textbox inset="0,0,0,0">
            <w:txbxContent>
              <w:p w14:paraId="0BB5819E" w14:textId="77777777" w:rsidR="00A1263A" w:rsidRDefault="00527A9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w w:val="103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761A" w14:textId="77777777" w:rsidR="00527A97" w:rsidRDefault="00527A97">
      <w:r>
        <w:separator/>
      </w:r>
    </w:p>
  </w:footnote>
  <w:footnote w:type="continuationSeparator" w:id="0">
    <w:p w14:paraId="733F2EA0" w14:textId="77777777" w:rsidR="00527A97" w:rsidRDefault="0052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3FD6" w14:textId="1B28F954" w:rsidR="00A1263A" w:rsidRDefault="00A1263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E48"/>
    <w:multiLevelType w:val="multilevel"/>
    <w:tmpl w:val="19DC8E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63A"/>
    <w:rsid w:val="00233910"/>
    <w:rsid w:val="00527A97"/>
    <w:rsid w:val="00A1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24CA14"/>
  <w15:docId w15:val="{17BF4756-9DB0-47EE-81B5-1E65A88B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339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910"/>
  </w:style>
  <w:style w:type="paragraph" w:styleId="Footer">
    <w:name w:val="footer"/>
    <w:basedOn w:val="Normal"/>
    <w:link w:val="FooterChar"/>
    <w:uiPriority w:val="99"/>
    <w:unhideWhenUsed/>
    <w:rsid w:val="002339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910"/>
  </w:style>
  <w:style w:type="character" w:styleId="Hyperlink">
    <w:name w:val="Hyperlink"/>
    <w:basedOn w:val="DefaultParagraphFont"/>
    <w:uiPriority w:val="99"/>
    <w:unhideWhenUsed/>
    <w:rsid w:val="002339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3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k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ke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2021-06-22T05:35:00Z</dcterms:created>
  <dcterms:modified xsi:type="dcterms:W3CDTF">2021-06-22T05:41:00Z</dcterms:modified>
</cp:coreProperties>
</file>